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E52DD" w14:textId="77777777" w:rsidR="00665DEC" w:rsidRPr="00006B4D" w:rsidRDefault="00665DEC" w:rsidP="00006B4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F8DE749" w14:textId="273F7458" w:rsidR="00665DEC" w:rsidRPr="00006B4D" w:rsidRDefault="00665DEC" w:rsidP="00006B4D">
      <w:pPr>
        <w:ind w:left="2857"/>
        <w:rPr>
          <w:rFonts w:asciiTheme="minorHAnsi" w:hAnsiTheme="minorHAnsi" w:cstheme="minorHAnsi"/>
          <w:sz w:val="22"/>
          <w:szCs w:val="22"/>
        </w:rPr>
      </w:pPr>
    </w:p>
    <w:p w14:paraId="31EED73A" w14:textId="77777777" w:rsidR="00665DEC" w:rsidRPr="00006B4D" w:rsidRDefault="00665DEC" w:rsidP="00006B4D">
      <w:pPr>
        <w:rPr>
          <w:rFonts w:asciiTheme="minorHAnsi" w:hAnsiTheme="minorHAnsi" w:cstheme="minorHAnsi"/>
          <w:sz w:val="22"/>
          <w:szCs w:val="22"/>
        </w:rPr>
      </w:pPr>
    </w:p>
    <w:p w14:paraId="32C3A1B7" w14:textId="77777777" w:rsidR="00665DEC" w:rsidRPr="00006B4D" w:rsidRDefault="00665DEC" w:rsidP="00006B4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95EABF0" w14:textId="72B1C7C1" w:rsidR="00665DEC" w:rsidRPr="00006B4D" w:rsidRDefault="00006B4D" w:rsidP="00006B4D">
      <w:pPr>
        <w:spacing w:before="23"/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J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b Titl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>
        <w:rPr>
          <w:rFonts w:asciiTheme="minorHAnsi" w:eastAsia="Verdana" w:hAnsiTheme="minorHAnsi" w:cstheme="minorHAnsi"/>
          <w:b/>
          <w:sz w:val="22"/>
          <w:szCs w:val="22"/>
        </w:rPr>
        <w:tab/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z w:val="22"/>
          <w:szCs w:val="22"/>
        </w:rPr>
        <w:t xml:space="preserve">       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Po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1FF6F5CC" w14:textId="1D604461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z w:val="22"/>
          <w:szCs w:val="22"/>
        </w:rPr>
        <w:t>Divisi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</w:t>
      </w:r>
      <w:r>
        <w:rPr>
          <w:rFonts w:asciiTheme="minorHAnsi" w:eastAsia="Verdana" w:hAnsiTheme="minorHAnsi" w:cstheme="minorHAnsi"/>
          <w:b/>
          <w:sz w:val="22"/>
          <w:szCs w:val="22"/>
        </w:rPr>
        <w:t xml:space="preserve">   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60406441" w14:textId="77777777" w:rsidR="00665DEC" w:rsidRPr="00006B4D" w:rsidRDefault="00006B4D" w:rsidP="00006B4D">
      <w:pPr>
        <w:spacing w:before="1"/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 xml:space="preserve">:                 </w:t>
      </w:r>
      <w:r w:rsidRPr="00006B4D">
        <w:rPr>
          <w:rFonts w:asciiTheme="minorHAnsi" w:eastAsia="Verdana" w:hAnsiTheme="minorHAnsi" w:cstheme="minorHAnsi"/>
          <w:b/>
          <w:spacing w:val="3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ag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z w:val="22"/>
          <w:szCs w:val="22"/>
        </w:rPr>
        <w:t>e P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en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215306F4" w14:textId="112BEE2B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rr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it</w:t>
      </w:r>
      <w:r w:rsidRPr="00006B4D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y:                 </w:t>
      </w:r>
      <w:r w:rsidRPr="00006B4D">
        <w:rPr>
          <w:rFonts w:asciiTheme="minorHAnsi" w:eastAsia="Verdana" w:hAnsiTheme="minorHAnsi" w:cstheme="minorHAnsi"/>
          <w:b/>
          <w:spacing w:val="11"/>
          <w:position w:val="-1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1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st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ha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093E835B" w14:textId="77777777" w:rsidR="00665DEC" w:rsidRPr="00006B4D" w:rsidRDefault="00665DEC" w:rsidP="00006B4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E41DCD3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Po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siti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ar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y:</w:t>
      </w:r>
    </w:p>
    <w:p w14:paraId="7FC16F47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bu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ou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unt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3AD6F4D3" w14:textId="77777777" w:rsidR="00665DEC" w:rsidRPr="00006B4D" w:rsidRDefault="00006B4D" w:rsidP="00006B4D">
      <w:pPr>
        <w:spacing w:before="5"/>
        <w:ind w:left="116" w:right="312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US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  <w:r w:rsidRPr="00006B4D">
        <w:rPr>
          <w:rFonts w:asciiTheme="minorHAnsi" w:eastAsia="Verdana" w:hAnsiTheme="minorHAnsi" w:cstheme="minorHAnsi"/>
          <w:spacing w:val="6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nat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manag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006B4D">
        <w:rPr>
          <w:rFonts w:asciiTheme="minorHAnsi" w:eastAsia="Verdana" w:hAnsiTheme="minorHAnsi" w:cstheme="minorHAnsi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mu</w:t>
      </w:r>
      <w:r w:rsidRPr="00006B4D">
        <w:rPr>
          <w:rFonts w:asciiTheme="minorHAnsi" w:eastAsia="Verdana" w:hAnsiTheme="minorHAnsi" w:cstheme="minorHAnsi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ce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006B4D">
        <w:rPr>
          <w:rFonts w:asciiTheme="minorHAnsi" w:eastAsia="Verdana" w:hAnsiTheme="minorHAnsi" w:cstheme="minorHAnsi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637B0A35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s.</w:t>
      </w:r>
    </w:p>
    <w:p w14:paraId="02437F01" w14:textId="77777777" w:rsidR="00665DEC" w:rsidRPr="00006B4D" w:rsidRDefault="00665DEC" w:rsidP="00006B4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4F4C897" w14:textId="294938E4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z w:val="22"/>
          <w:szCs w:val="22"/>
        </w:rPr>
        <w:t>Ess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 xml:space="preserve">l 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ti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 xml:space="preserve">d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iliti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s:</w:t>
      </w:r>
    </w:p>
    <w:p w14:paraId="2DC0149C" w14:textId="77777777" w:rsidR="00665DEC" w:rsidRPr="00006B4D" w:rsidRDefault="00006B4D" w:rsidP="00006B4D">
      <w:pPr>
        <w:ind w:left="116" w:right="65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z w:val="22"/>
          <w:szCs w:val="22"/>
        </w:rPr>
        <w:t>Cr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bu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on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ps</w:t>
      </w:r>
      <w:r w:rsidRPr="00006B4D">
        <w:rPr>
          <w:rFonts w:asciiTheme="minorHAnsi" w:eastAsia="Verdana" w:hAnsiTheme="minorHAnsi" w:cstheme="minorHAnsi"/>
          <w:b/>
          <w:spacing w:val="-1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j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cc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pe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dent nu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3CE370A6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Q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st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manag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7C65712F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bu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unt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on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5AB412F5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nan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cs</w:t>
      </w:r>
      <w:r w:rsidRPr="00006B4D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ef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Q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ma</w:t>
      </w:r>
      <w:r w:rsidRPr="00006B4D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j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unt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494816A6" w14:textId="77777777" w:rsidR="00665DEC" w:rsidRPr="00006B4D" w:rsidRDefault="00006B4D" w:rsidP="00006B4D">
      <w:pPr>
        <w:spacing w:before="1"/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appl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Q</w:t>
      </w:r>
      <w:r w:rsidRPr="00006B4D">
        <w:rPr>
          <w:rFonts w:asciiTheme="minorHAnsi" w:eastAsia="Verdana" w:hAnsiTheme="minorHAnsi" w:cstheme="minorHAnsi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6D99A961" w14:textId="77777777" w:rsidR="00665DEC" w:rsidRPr="00006B4D" w:rsidRDefault="00006B4D" w:rsidP="00006B4D">
      <w:pPr>
        <w:tabs>
          <w:tab w:val="left" w:pos="820"/>
        </w:tabs>
        <w:spacing w:before="7"/>
        <w:ind w:left="836" w:right="439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ntat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unt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nut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3B03EE97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nu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20E4F68B" w14:textId="77777777" w:rsidR="00665DEC" w:rsidRPr="00006B4D" w:rsidRDefault="00006B4D" w:rsidP="00006B4D">
      <w:pPr>
        <w:tabs>
          <w:tab w:val="left" w:pos="820"/>
        </w:tabs>
        <w:spacing w:before="9"/>
        <w:ind w:left="836" w:right="356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ete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mp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z w:val="22"/>
          <w:szCs w:val="22"/>
        </w:rPr>
        <w:t>ct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z w:val="22"/>
          <w:szCs w:val="22"/>
        </w:rPr>
        <w:t>s’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0AD2E441" w14:textId="77777777" w:rsidR="00665DEC" w:rsidRPr="00006B4D" w:rsidRDefault="00006B4D" w:rsidP="00006B4D">
      <w:pPr>
        <w:tabs>
          <w:tab w:val="left" w:pos="820"/>
        </w:tabs>
        <w:ind w:left="836" w:right="229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mmun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ug</w:t>
      </w:r>
      <w:r w:rsidRPr="00006B4D">
        <w:rPr>
          <w:rFonts w:asciiTheme="minorHAnsi" w:eastAsia="Verdana" w:hAnsiTheme="minorHAnsi" w:cstheme="minorHAnsi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78B361A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fy,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ad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du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ng</w:t>
      </w:r>
      <w:r w:rsidRPr="00006B4D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s.</w:t>
      </w:r>
    </w:p>
    <w:p w14:paraId="12A76EE5" w14:textId="77777777" w:rsidR="00665DEC" w:rsidRPr="00006B4D" w:rsidRDefault="00006B4D" w:rsidP="00006B4D">
      <w:pPr>
        <w:tabs>
          <w:tab w:val="left" w:pos="820"/>
        </w:tabs>
        <w:spacing w:before="7"/>
        <w:ind w:left="836" w:right="680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  <w:t>W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ch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upp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ptimu</w:t>
      </w:r>
      <w:r w:rsidRPr="00006B4D">
        <w:rPr>
          <w:rFonts w:asciiTheme="minorHAnsi" w:eastAsia="Verdana" w:hAnsiTheme="minorHAnsi" w:cstheme="minorHAnsi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am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3C560CCD" w14:textId="77777777" w:rsidR="00665DEC" w:rsidRPr="00006B4D" w:rsidRDefault="00665DEC" w:rsidP="00006B4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C35E47F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erf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rm</w:t>
      </w:r>
      <w:r w:rsidRPr="00006B4D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es</w:t>
      </w:r>
      <w:r w:rsidRPr="00006B4D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es</w:t>
      </w:r>
      <w:r w:rsidRPr="00006B4D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ge</w:t>
      </w:r>
      <w:r w:rsidRPr="00006B4D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ss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gn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y.</w:t>
      </w:r>
    </w:p>
    <w:p w14:paraId="4A8BB5AD" w14:textId="77777777" w:rsidR="00665DEC" w:rsidRPr="00006B4D" w:rsidRDefault="00006B4D" w:rsidP="00006B4D">
      <w:pPr>
        <w:tabs>
          <w:tab w:val="left" w:pos="820"/>
        </w:tabs>
        <w:spacing w:before="7"/>
        <w:ind w:left="836" w:right="525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uat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006B4D">
        <w:rPr>
          <w:rFonts w:asciiTheme="minorHAnsi" w:eastAsia="Verdana" w:hAnsiTheme="minorHAnsi" w:cstheme="minorHAnsi"/>
          <w:sz w:val="22"/>
          <w:szCs w:val="22"/>
        </w:rPr>
        <w:t>ct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z w:val="22"/>
          <w:szCs w:val="22"/>
        </w:rPr>
        <w:t>s.</w:t>
      </w:r>
      <w:r w:rsidRPr="00006B4D">
        <w:rPr>
          <w:rFonts w:asciiTheme="minorHAnsi" w:eastAsia="Verdana" w:hAnsiTheme="minorHAnsi" w:cstheme="minorHAnsi"/>
          <w:spacing w:val="6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t 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s’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bu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ss.</w:t>
      </w:r>
    </w:p>
    <w:p w14:paraId="6CC58A02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anag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rr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ce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udg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s.</w:t>
      </w:r>
    </w:p>
    <w:p w14:paraId="714C5899" w14:textId="77777777" w:rsidR="00665DEC" w:rsidRPr="00006B4D" w:rsidRDefault="00006B4D" w:rsidP="00006B4D">
      <w:pPr>
        <w:tabs>
          <w:tab w:val="left" w:pos="820"/>
        </w:tabs>
        <w:spacing w:before="7"/>
        <w:ind w:left="836" w:right="76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mmun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mati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z w:val="22"/>
          <w:szCs w:val="22"/>
        </w:rPr>
        <w:t>s’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006B4D">
        <w:rPr>
          <w:rFonts w:asciiTheme="minorHAnsi" w:eastAsia="Verdana" w:hAnsiTheme="minorHAnsi" w:cstheme="minorHAnsi"/>
          <w:sz w:val="22"/>
          <w:szCs w:val="22"/>
        </w:rPr>
        <w:t>ct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manag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8EFD8C0" w14:textId="77777777" w:rsidR="00665DEC" w:rsidRPr="00006B4D" w:rsidRDefault="00665DEC" w:rsidP="00006B4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45AF845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z w:val="22"/>
          <w:szCs w:val="22"/>
        </w:rPr>
        <w:t>Ge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sp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ns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li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70F34395" w14:textId="77777777" w:rsidR="00665DEC" w:rsidRPr="00006B4D" w:rsidRDefault="00006B4D" w:rsidP="00006B4D">
      <w:pPr>
        <w:tabs>
          <w:tab w:val="left" w:pos="820"/>
        </w:tabs>
        <w:spacing w:before="7"/>
        <w:ind w:left="836" w:right="132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mmun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al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re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  <w:r w:rsidRPr="00006B4D">
        <w:rPr>
          <w:rFonts w:asciiTheme="minorHAnsi" w:eastAsia="Verdana" w:hAnsiTheme="minorHAnsi" w:cstheme="minorHAnsi"/>
          <w:spacing w:val="5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manag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  <w:r w:rsidRPr="00006B4D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Updat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3F74A723" w14:textId="77777777" w:rsidR="00665DEC" w:rsidRPr="00006B4D" w:rsidRDefault="00006B4D" w:rsidP="00006B4D">
      <w:pPr>
        <w:ind w:left="83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</w:p>
    <w:p w14:paraId="793CB4DD" w14:textId="77777777" w:rsidR="00665DEC" w:rsidRPr="00006B4D" w:rsidRDefault="00006B4D" w:rsidP="00006B4D">
      <w:pPr>
        <w:ind w:left="83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ck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M,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ut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28F3899B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ug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li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dur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y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</w:p>
    <w:p w14:paraId="21F2DAF3" w14:textId="77777777" w:rsidR="00665DEC" w:rsidRPr="00006B4D" w:rsidRDefault="00006B4D" w:rsidP="00006B4D">
      <w:pPr>
        <w:ind w:left="83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7CC6555F" w14:textId="77777777" w:rsidR="00665DEC" w:rsidRPr="00006B4D" w:rsidRDefault="00006B4D" w:rsidP="00006B4D">
      <w:pPr>
        <w:tabs>
          <w:tab w:val="left" w:pos="820"/>
        </w:tabs>
        <w:spacing w:before="9"/>
        <w:ind w:left="836" w:right="229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ng</w:t>
      </w:r>
      <w:r w:rsidRPr="00006B4D">
        <w:rPr>
          <w:rFonts w:asciiTheme="minorHAnsi" w:eastAsia="Verdana" w:hAnsiTheme="minorHAnsi" w:cstheme="minorHAnsi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ad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ws,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mana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FC60716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Submi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s.</w:t>
      </w:r>
    </w:p>
    <w:p w14:paraId="4B0AAE49" w14:textId="77777777" w:rsidR="00665DEC" w:rsidRPr="00006B4D" w:rsidRDefault="00006B4D" w:rsidP="00006B4D">
      <w:pPr>
        <w:spacing w:before="1"/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dut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ss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3CCF172" w14:textId="77777777" w:rsidR="00665DEC" w:rsidRPr="00006B4D" w:rsidRDefault="00665DEC" w:rsidP="00006B4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85794D5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Q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lif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ca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ti</w:t>
      </w:r>
      <w:r w:rsidRPr="00006B4D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eq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ir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ts:</w:t>
      </w:r>
    </w:p>
    <w:p w14:paraId="72F570F0" w14:textId="77777777" w:rsidR="00665DEC" w:rsidRPr="00006B4D" w:rsidRDefault="00006B4D" w:rsidP="00006B4D">
      <w:pPr>
        <w:spacing w:before="9"/>
        <w:ind w:left="116" w:right="260"/>
        <w:rPr>
          <w:rFonts w:asciiTheme="minorHAnsi" w:eastAsia="Verdana" w:hAnsiTheme="minorHAnsi" w:cstheme="minorHAnsi"/>
          <w:sz w:val="22"/>
          <w:szCs w:val="22"/>
        </w:rPr>
        <w:sectPr w:rsidR="00665DEC" w:rsidRPr="00006B4D">
          <w:pgSz w:w="12240" w:h="15840"/>
          <w:pgMar w:top="60" w:right="1200" w:bottom="280" w:left="1180" w:header="720" w:footer="720" w:gutter="0"/>
          <w:cols w:space="720"/>
        </w:sectPr>
      </w:pPr>
      <w:r w:rsidRPr="00006B4D">
        <w:rPr>
          <w:rFonts w:asciiTheme="minorHAnsi" w:eastAsia="Verdana" w:hAnsiTheme="minorHAnsi" w:cstheme="minorHAnsi"/>
          <w:sz w:val="22"/>
          <w:szCs w:val="22"/>
        </w:rPr>
        <w:t>To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rm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jo</w:t>
      </w:r>
      <w:r w:rsidRPr="00006B4D">
        <w:rPr>
          <w:rFonts w:asciiTheme="minorHAnsi" w:eastAsia="Verdana" w:hAnsiTheme="minorHAnsi" w:cstheme="minorHAnsi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z w:val="22"/>
          <w:szCs w:val="22"/>
        </w:rPr>
        <w:t>cc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fu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emplo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z w:val="22"/>
          <w:szCs w:val="22"/>
        </w:rPr>
        <w:t>st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bl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rm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ach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06B4D">
        <w:rPr>
          <w:rFonts w:asciiTheme="minorHAnsi" w:eastAsia="Verdana" w:hAnsiTheme="minorHAnsi" w:cstheme="minorHAnsi"/>
          <w:sz w:val="22"/>
          <w:szCs w:val="22"/>
        </w:rPr>
        <w:t>al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z w:val="22"/>
          <w:szCs w:val="22"/>
        </w:rPr>
        <w:t>ac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z w:val="22"/>
          <w:szCs w:val="22"/>
        </w:rPr>
        <w:t>. 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eq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eme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cal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dem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are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kn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ledge</w:t>
      </w:r>
      <w:r w:rsidRPr="00006B4D">
        <w:rPr>
          <w:rFonts w:asciiTheme="minorHAnsi" w:eastAsia="Verdana" w:hAnsiTheme="minorHAnsi" w:cstheme="minorHAnsi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z w:val="22"/>
          <w:szCs w:val="22"/>
        </w:rPr>
        <w:t>/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bil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eq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  <w:r w:rsidRPr="00006B4D">
        <w:rPr>
          <w:rFonts w:asciiTheme="minorHAnsi" w:eastAsia="Verdana" w:hAnsiTheme="minorHAnsi" w:cstheme="minorHAnsi"/>
          <w:spacing w:val="5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as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bl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acc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omm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z w:val="22"/>
          <w:szCs w:val="22"/>
        </w:rPr>
        <w:t>ay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bl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06B4D">
        <w:rPr>
          <w:rFonts w:asciiTheme="minorHAnsi" w:eastAsia="Verdana" w:hAnsiTheme="minorHAnsi" w:cstheme="minorHAnsi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006B4D">
        <w:rPr>
          <w:rFonts w:asciiTheme="minorHAnsi" w:eastAsia="Verdana" w:hAnsiTheme="minorHAnsi" w:cstheme="minorHAnsi"/>
          <w:sz w:val="22"/>
          <w:szCs w:val="22"/>
        </w:rPr>
        <w:t>sa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tie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rm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fun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4CFAA4EB" w14:textId="77777777" w:rsidR="00665DEC" w:rsidRPr="00006B4D" w:rsidRDefault="00006B4D" w:rsidP="00006B4D">
      <w:pPr>
        <w:spacing w:before="54"/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z w:val="22"/>
          <w:szCs w:val="22"/>
        </w:rPr>
        <w:lastRenderedPageBreak/>
        <w:t>E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ti</w:t>
      </w:r>
      <w:r w:rsidRPr="00006B4D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nc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46959D6B" w14:textId="77777777" w:rsidR="00665DEC" w:rsidRPr="00006B4D" w:rsidRDefault="00006B4D" w:rsidP="00006B4D">
      <w:pPr>
        <w:spacing w:before="2"/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Ba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’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ima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’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eg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4C4E7BC" w14:textId="77777777" w:rsidR="00665DEC" w:rsidRPr="00006B4D" w:rsidRDefault="00006B4D" w:rsidP="00006B4D">
      <w:pPr>
        <w:tabs>
          <w:tab w:val="left" w:pos="820"/>
        </w:tabs>
        <w:spacing w:before="7"/>
        <w:ind w:left="836" w:right="992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ve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n y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maj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nut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40FB1DA5" w14:textId="77777777" w:rsidR="00665DEC" w:rsidRPr="00006B4D" w:rsidRDefault="00006B4D" w:rsidP="00006B4D">
      <w:pPr>
        <w:tabs>
          <w:tab w:val="left" w:pos="820"/>
        </w:tabs>
        <w:spacing w:before="2"/>
        <w:ind w:left="836" w:right="125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mp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ve</w:t>
      </w:r>
      <w:r w:rsidRPr="00006B4D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und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andin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nut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nan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cs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appl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7CAD10A3" w14:textId="77777777" w:rsidR="00665DEC" w:rsidRPr="00006B4D" w:rsidRDefault="00006B4D" w:rsidP="00006B4D">
      <w:pPr>
        <w:tabs>
          <w:tab w:val="left" w:pos="820"/>
        </w:tabs>
        <w:ind w:left="836" w:right="563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  <w:t>T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16644B48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Ge</w:t>
      </w:r>
      <w:r w:rsidRPr="00006B4D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dg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f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ag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gu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y.</w:t>
      </w:r>
    </w:p>
    <w:p w14:paraId="20A8CB9F" w14:textId="77777777" w:rsidR="00665DEC" w:rsidRPr="00006B4D" w:rsidRDefault="00006B4D" w:rsidP="00006B4D">
      <w:pPr>
        <w:tabs>
          <w:tab w:val="left" w:pos="820"/>
        </w:tabs>
        <w:spacing w:before="7"/>
        <w:ind w:left="836" w:right="88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maj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unt</w:t>
      </w:r>
      <w:r w:rsidRPr="00006B4D">
        <w:rPr>
          <w:rFonts w:asciiTheme="minorHAnsi" w:eastAsia="Verdana" w:hAnsiTheme="minorHAnsi" w:cstheme="minorHAnsi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nut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but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006B4D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06984AA9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lin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am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B74FC34" w14:textId="77777777" w:rsidR="00665DEC" w:rsidRPr="00006B4D" w:rsidRDefault="00006B4D" w:rsidP="00006B4D">
      <w:pPr>
        <w:spacing w:before="1"/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Abilit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se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bu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1FC2351" w14:textId="77777777" w:rsidR="00665DEC" w:rsidRPr="00006B4D" w:rsidRDefault="00665DEC" w:rsidP="00006B4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0E3BEC1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kills:</w:t>
      </w:r>
    </w:p>
    <w:p w14:paraId="6C19D458" w14:textId="77777777" w:rsidR="00665DEC" w:rsidRPr="00006B4D" w:rsidRDefault="00006B4D" w:rsidP="00006B4D">
      <w:pPr>
        <w:spacing w:before="2"/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ba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mmun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sk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35F412E7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/ma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sk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006B4D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ntat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sk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6F860726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/d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8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sk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03CD37D7" w14:textId="77777777" w:rsidR="00665DEC" w:rsidRPr="00006B4D" w:rsidRDefault="00006B4D" w:rsidP="00006B4D">
      <w:pPr>
        <w:tabs>
          <w:tab w:val="left" w:pos="820"/>
        </w:tabs>
        <w:spacing w:before="9"/>
        <w:ind w:left="836" w:right="1051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mput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sk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appl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ab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.e</w:t>
      </w:r>
      <w:r w:rsidRPr="00006B4D">
        <w:rPr>
          <w:rFonts w:asciiTheme="minorHAnsi" w:eastAsia="Verdana" w:hAnsiTheme="minorHAnsi" w:cstheme="minorHAnsi"/>
          <w:sz w:val="22"/>
          <w:szCs w:val="22"/>
        </w:rPr>
        <w:t>.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ft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, 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c.)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cc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sk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72E3F078" w14:textId="77777777" w:rsidR="00665DEC" w:rsidRPr="00006B4D" w:rsidRDefault="00006B4D" w:rsidP="00006B4D">
      <w:pPr>
        <w:tabs>
          <w:tab w:val="left" w:pos="820"/>
        </w:tabs>
        <w:ind w:left="836" w:right="71" w:hanging="360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>•</w:t>
      </w:r>
      <w:r w:rsidRPr="00006B4D">
        <w:rPr>
          <w:rFonts w:asciiTheme="minorHAnsi" w:eastAsia="Verdana" w:hAnsiTheme="minorHAnsi" w:cstheme="minorHAnsi"/>
          <w:sz w:val="22"/>
          <w:szCs w:val="22"/>
        </w:rPr>
        <w:tab/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St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ad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sk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ce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006B4D">
        <w:rPr>
          <w:rFonts w:asciiTheme="minorHAnsi" w:eastAsia="Verdana" w:hAnsiTheme="minorHAnsi" w:cstheme="minorHAnsi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nut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on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2D8D22BB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Abilit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ve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co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</w:p>
    <w:p w14:paraId="1A7A3295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75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%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qu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</w:p>
    <w:p w14:paraId="5CF33F04" w14:textId="77777777" w:rsidR="00665DEC" w:rsidRPr="00006B4D" w:rsidRDefault="00665DEC" w:rsidP="00006B4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AC561D4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en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0146F902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Cus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er</w:t>
      </w:r>
      <w:r w:rsidRPr="00006B4D">
        <w:rPr>
          <w:rFonts w:asciiTheme="minorHAnsi" w:eastAsia="Verdan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Fo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us</w:t>
      </w:r>
    </w:p>
    <w:p w14:paraId="1ACB5FED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y/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Et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h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</w:p>
    <w:p w14:paraId="072BC24C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Q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</w:p>
    <w:p w14:paraId="34C98942" w14:textId="77777777" w:rsidR="00665DEC" w:rsidRPr="00006B4D" w:rsidRDefault="00006B4D" w:rsidP="00006B4D">
      <w:pPr>
        <w:spacing w:before="1"/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work</w:t>
      </w:r>
    </w:p>
    <w:p w14:paraId="32A3682E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Co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mm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</w:p>
    <w:p w14:paraId="41E07B93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g/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J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ent</w:t>
      </w:r>
    </w:p>
    <w:p w14:paraId="5BF183D7" w14:textId="77777777" w:rsidR="00665DEC" w:rsidRPr="00006B4D" w:rsidRDefault="00006B4D" w:rsidP="00006B4D">
      <w:pPr>
        <w:spacing w:before="1"/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ep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li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y</w:t>
      </w:r>
    </w:p>
    <w:p w14:paraId="5B5BB18F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ia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ve</w:t>
      </w:r>
    </w:p>
    <w:p w14:paraId="67B7AEB6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rp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rs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</w:p>
    <w:p w14:paraId="0CB66E50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rodu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w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ge</w:t>
      </w:r>
    </w:p>
    <w:p w14:paraId="4DB29FA5" w14:textId="77777777" w:rsidR="00665DEC" w:rsidRPr="00006B4D" w:rsidRDefault="00006B4D" w:rsidP="00006B4D">
      <w:pPr>
        <w:spacing w:before="1"/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Res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Fo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us</w:t>
      </w:r>
    </w:p>
    <w:p w14:paraId="58A359B4" w14:textId="77777777" w:rsidR="00665DEC" w:rsidRPr="00006B4D" w:rsidRDefault="00006B4D" w:rsidP="00006B4D">
      <w:pPr>
        <w:ind w:left="47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w w:val="83"/>
          <w:position w:val="-1"/>
          <w:sz w:val="22"/>
          <w:szCs w:val="22"/>
        </w:rPr>
        <w:t xml:space="preserve">•   </w:t>
      </w:r>
      <w:r w:rsidRPr="00006B4D">
        <w:rPr>
          <w:rFonts w:asciiTheme="minorHAnsi" w:eastAsia="Verdana" w:hAnsiTheme="minorHAnsi" w:cstheme="minorHAnsi"/>
          <w:spacing w:val="36"/>
          <w:w w:val="83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es</w:t>
      </w:r>
      <w:r w:rsidRPr="00006B4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nd</w:t>
      </w:r>
      <w:r w:rsidRPr="00006B4D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ng</w:t>
      </w:r>
      <w:r w:rsidRPr="00006B4D">
        <w:rPr>
          <w:rFonts w:asciiTheme="minorHAnsi" w:eastAsia="Verdana" w:hAnsiTheme="minorHAnsi" w:cstheme="minorHAnsi"/>
          <w:b/>
          <w:spacing w:val="-9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k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</w:p>
    <w:p w14:paraId="0DB5234A" w14:textId="77777777" w:rsidR="00665DEC" w:rsidRPr="00006B4D" w:rsidRDefault="00665DEC" w:rsidP="00006B4D">
      <w:pPr>
        <w:rPr>
          <w:rFonts w:asciiTheme="minorHAnsi" w:hAnsiTheme="minorHAnsi" w:cstheme="minorHAnsi"/>
          <w:sz w:val="22"/>
          <w:szCs w:val="22"/>
        </w:rPr>
      </w:pPr>
    </w:p>
    <w:p w14:paraId="791779A3" w14:textId="77777777" w:rsidR="00665DEC" w:rsidRPr="00006B4D" w:rsidRDefault="00665DEC" w:rsidP="00006B4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4A2656B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y</w:t>
      </w:r>
    </w:p>
    <w:p w14:paraId="35196F72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Q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ual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and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dat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se</w:t>
      </w:r>
      <w:r w:rsidRPr="00006B4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tat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</w:p>
    <w:p w14:paraId="2BD53D62" w14:textId="77777777" w:rsidR="00665DEC" w:rsidRPr="00006B4D" w:rsidRDefault="00665DEC" w:rsidP="00006B4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EA0B1B1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b/>
          <w:sz w:val="22"/>
          <w:szCs w:val="22"/>
        </w:rPr>
        <w:t>Con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nen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06B4D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b/>
          <w:spacing w:val="3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b/>
          <w:sz w:val="22"/>
          <w:szCs w:val="22"/>
        </w:rPr>
        <w:t>h</w:t>
      </w:r>
    </w:p>
    <w:p w14:paraId="65CDAC04" w14:textId="77777777" w:rsidR="00665DEC" w:rsidRPr="00006B4D" w:rsidRDefault="00006B4D" w:rsidP="00006B4D">
      <w:pPr>
        <w:spacing w:before="1"/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Da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mm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E4CF1B1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P.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006B4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006B4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40</w:t>
      </w:r>
      <w:r w:rsidRPr="00006B4D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</w:p>
    <w:p w14:paraId="08E0DDC8" w14:textId="77777777" w:rsidR="00665DEC" w:rsidRPr="00006B4D" w:rsidRDefault="00006B4D" w:rsidP="00006B4D">
      <w:pPr>
        <w:spacing w:before="5"/>
        <w:ind w:left="116" w:right="7268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z w:val="22"/>
          <w:szCs w:val="22"/>
        </w:rPr>
        <w:t>w,</w:t>
      </w:r>
      <w:r w:rsidRPr="00006B4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spacing w:val="1"/>
          <w:sz w:val="22"/>
          <w:szCs w:val="22"/>
        </w:rPr>
        <w:t>1997</w:t>
      </w:r>
      <w:r w:rsidRPr="00006B4D">
        <w:rPr>
          <w:rFonts w:asciiTheme="minorHAnsi" w:eastAsia="Verdana" w:hAnsiTheme="minorHAnsi" w:cstheme="minorHAnsi"/>
          <w:sz w:val="22"/>
          <w:szCs w:val="22"/>
        </w:rPr>
        <w:t>0</w:t>
      </w:r>
      <w:hyperlink r:id="rId5">
        <w:r w:rsidRPr="00006B4D">
          <w:rPr>
            <w:rFonts w:asciiTheme="minorHAnsi" w:eastAsia="Verdana" w:hAnsiTheme="minorHAnsi" w:cstheme="minorHAnsi"/>
            <w:sz w:val="22"/>
            <w:szCs w:val="22"/>
          </w:rPr>
          <w:t xml:space="preserve"> www.</w:t>
        </w:r>
        <w:r w:rsidRPr="00006B4D">
          <w:rPr>
            <w:rFonts w:asciiTheme="minorHAnsi" w:eastAsia="Verdana" w:hAnsiTheme="minorHAnsi" w:cstheme="minorHAnsi"/>
            <w:spacing w:val="2"/>
            <w:sz w:val="22"/>
            <w:szCs w:val="22"/>
          </w:rPr>
          <w:t>c</w:t>
        </w:r>
        <w:r w:rsidRPr="00006B4D">
          <w:rPr>
            <w:rFonts w:asciiTheme="minorHAnsi" w:eastAsia="Verdana" w:hAnsiTheme="minorHAnsi" w:cstheme="minorHAnsi"/>
            <w:spacing w:val="-1"/>
            <w:sz w:val="22"/>
            <w:szCs w:val="22"/>
          </w:rPr>
          <w:t>o</w:t>
        </w:r>
        <w:r w:rsidRPr="00006B4D">
          <w:rPr>
            <w:rFonts w:asciiTheme="minorHAnsi" w:eastAsia="Verdana" w:hAnsiTheme="minorHAnsi" w:cstheme="minorHAnsi"/>
            <w:spacing w:val="1"/>
            <w:sz w:val="22"/>
            <w:szCs w:val="22"/>
          </w:rPr>
          <w:t>n</w:t>
        </w:r>
        <w:r w:rsidRPr="00006B4D">
          <w:rPr>
            <w:rFonts w:asciiTheme="minorHAnsi" w:eastAsia="Verdana" w:hAnsiTheme="minorHAnsi" w:cstheme="minorHAnsi"/>
            <w:spacing w:val="2"/>
            <w:sz w:val="22"/>
            <w:szCs w:val="22"/>
          </w:rPr>
          <w:t>s</w:t>
        </w:r>
        <w:r w:rsidRPr="00006B4D">
          <w:rPr>
            <w:rFonts w:asciiTheme="minorHAnsi" w:eastAsia="Verdana" w:hAnsiTheme="minorHAnsi" w:cstheme="minorHAnsi"/>
            <w:spacing w:val="-1"/>
            <w:sz w:val="22"/>
            <w:szCs w:val="22"/>
          </w:rPr>
          <w:t>e</w:t>
        </w:r>
        <w:r w:rsidRPr="00006B4D">
          <w:rPr>
            <w:rFonts w:asciiTheme="minorHAnsi" w:eastAsia="Verdana" w:hAnsiTheme="minorHAnsi" w:cstheme="minorHAnsi"/>
            <w:spacing w:val="1"/>
            <w:sz w:val="22"/>
            <w:szCs w:val="22"/>
          </w:rPr>
          <w:t>a</w:t>
        </w:r>
        <w:r w:rsidRPr="00006B4D">
          <w:rPr>
            <w:rFonts w:asciiTheme="minorHAnsi" w:eastAsia="Verdana" w:hAnsiTheme="minorHAnsi" w:cstheme="minorHAnsi"/>
            <w:spacing w:val="2"/>
            <w:sz w:val="22"/>
            <w:szCs w:val="22"/>
          </w:rPr>
          <w:t>r</w:t>
        </w:r>
        <w:r w:rsidRPr="00006B4D">
          <w:rPr>
            <w:rFonts w:asciiTheme="minorHAnsi" w:eastAsia="Verdana" w:hAnsiTheme="minorHAnsi" w:cstheme="minorHAnsi"/>
            <w:sz w:val="22"/>
            <w:szCs w:val="22"/>
          </w:rPr>
          <w:t>c</w:t>
        </w:r>
        <w:r w:rsidRPr="00006B4D">
          <w:rPr>
            <w:rFonts w:asciiTheme="minorHAnsi" w:eastAsia="Verdana" w:hAnsiTheme="minorHAnsi" w:cstheme="minorHAnsi"/>
            <w:spacing w:val="1"/>
            <w:sz w:val="22"/>
            <w:szCs w:val="22"/>
          </w:rPr>
          <w:t>h</w:t>
        </w:r>
        <w:r w:rsidRPr="00006B4D">
          <w:rPr>
            <w:rFonts w:asciiTheme="minorHAnsi" w:eastAsia="Verdana" w:hAnsiTheme="minorHAnsi" w:cstheme="minorHAnsi"/>
            <w:sz w:val="22"/>
            <w:szCs w:val="22"/>
          </w:rPr>
          <w:t>.</w:t>
        </w:r>
        <w:r w:rsidRPr="00006B4D">
          <w:rPr>
            <w:rFonts w:asciiTheme="minorHAnsi" w:eastAsia="Verdana" w:hAnsiTheme="minorHAnsi" w:cstheme="minorHAnsi"/>
            <w:spacing w:val="2"/>
            <w:sz w:val="22"/>
            <w:szCs w:val="22"/>
          </w:rPr>
          <w:t>c</w:t>
        </w:r>
        <w:r w:rsidRPr="00006B4D">
          <w:rPr>
            <w:rFonts w:asciiTheme="minorHAnsi" w:eastAsia="Verdana" w:hAnsiTheme="minorHAnsi" w:cstheme="minorHAnsi"/>
            <w:spacing w:val="-1"/>
            <w:sz w:val="22"/>
            <w:szCs w:val="22"/>
          </w:rPr>
          <w:t>o</w:t>
        </w:r>
        <w:r w:rsidRPr="00006B4D">
          <w:rPr>
            <w:rFonts w:asciiTheme="minorHAnsi" w:eastAsia="Verdana" w:hAnsiTheme="minorHAnsi" w:cstheme="minorHAnsi"/>
            <w:sz w:val="22"/>
            <w:szCs w:val="22"/>
          </w:rPr>
          <w:t>m</w:t>
        </w:r>
      </w:hyperlink>
    </w:p>
    <w:p w14:paraId="35A90A43" w14:textId="77777777" w:rsidR="00665DEC" w:rsidRPr="00006B4D" w:rsidRDefault="00006B4D" w:rsidP="00006B4D">
      <w:pPr>
        <w:ind w:left="116"/>
        <w:rPr>
          <w:rFonts w:asciiTheme="minorHAnsi" w:eastAsia="Verdana" w:hAnsiTheme="minorHAnsi" w:cstheme="minorHAnsi"/>
          <w:sz w:val="22"/>
          <w:szCs w:val="22"/>
        </w:rPr>
      </w:pPr>
      <w:hyperlink r:id="rId6">
        <w:r w:rsidRPr="00006B4D">
          <w:rPr>
            <w:rFonts w:asciiTheme="minorHAnsi" w:eastAsia="Verdana" w:hAnsiTheme="minorHAnsi" w:cstheme="minorHAnsi"/>
            <w:color w:val="1E487C"/>
            <w:spacing w:val="1"/>
            <w:position w:val="-1"/>
            <w:sz w:val="22"/>
            <w:szCs w:val="22"/>
            <w:u w:val="single" w:color="1E487C"/>
          </w:rPr>
          <w:t>dan</w:t>
        </w:r>
        <w:r w:rsidRPr="00006B4D">
          <w:rPr>
            <w:rFonts w:asciiTheme="minorHAnsi" w:eastAsia="Verdana" w:hAnsiTheme="minorHAnsi" w:cstheme="minorHAnsi"/>
            <w:color w:val="1E487C"/>
            <w:position w:val="-1"/>
            <w:sz w:val="22"/>
            <w:szCs w:val="22"/>
            <w:u w:val="single" w:color="1E487C"/>
          </w:rPr>
          <w:t>@c</w:t>
        </w:r>
        <w:r w:rsidRPr="00006B4D">
          <w:rPr>
            <w:rFonts w:asciiTheme="minorHAnsi" w:eastAsia="Verdana" w:hAnsiTheme="minorHAnsi" w:cstheme="minorHAnsi"/>
            <w:color w:val="1E487C"/>
            <w:spacing w:val="-1"/>
            <w:position w:val="-1"/>
            <w:sz w:val="22"/>
            <w:szCs w:val="22"/>
            <w:u w:val="single" w:color="1E487C"/>
          </w:rPr>
          <w:t>o</w:t>
        </w:r>
        <w:r w:rsidRPr="00006B4D">
          <w:rPr>
            <w:rFonts w:asciiTheme="minorHAnsi" w:eastAsia="Verdana" w:hAnsiTheme="minorHAnsi" w:cstheme="minorHAnsi"/>
            <w:color w:val="1E487C"/>
            <w:spacing w:val="1"/>
            <w:position w:val="-1"/>
            <w:sz w:val="22"/>
            <w:szCs w:val="22"/>
            <w:u w:val="single" w:color="1E487C"/>
          </w:rPr>
          <w:t>n</w:t>
        </w:r>
        <w:r w:rsidRPr="00006B4D">
          <w:rPr>
            <w:rFonts w:asciiTheme="minorHAnsi" w:eastAsia="Verdana" w:hAnsiTheme="minorHAnsi" w:cstheme="minorHAnsi"/>
            <w:color w:val="1E487C"/>
            <w:spacing w:val="2"/>
            <w:position w:val="-1"/>
            <w:sz w:val="22"/>
            <w:szCs w:val="22"/>
            <w:u w:val="single" w:color="1E487C"/>
          </w:rPr>
          <w:t>s</w:t>
        </w:r>
        <w:r w:rsidRPr="00006B4D">
          <w:rPr>
            <w:rFonts w:asciiTheme="minorHAnsi" w:eastAsia="Verdana" w:hAnsiTheme="minorHAnsi" w:cstheme="minorHAnsi"/>
            <w:color w:val="1E487C"/>
            <w:spacing w:val="-1"/>
            <w:position w:val="-1"/>
            <w:sz w:val="22"/>
            <w:szCs w:val="22"/>
            <w:u w:val="single" w:color="1E487C"/>
          </w:rPr>
          <w:t>e</w:t>
        </w:r>
        <w:r w:rsidRPr="00006B4D">
          <w:rPr>
            <w:rFonts w:asciiTheme="minorHAnsi" w:eastAsia="Verdana" w:hAnsiTheme="minorHAnsi" w:cstheme="minorHAnsi"/>
            <w:color w:val="1E487C"/>
            <w:spacing w:val="1"/>
            <w:position w:val="-1"/>
            <w:sz w:val="22"/>
            <w:szCs w:val="22"/>
            <w:u w:val="single" w:color="1E487C"/>
          </w:rPr>
          <w:t>a</w:t>
        </w:r>
        <w:r w:rsidRPr="00006B4D">
          <w:rPr>
            <w:rFonts w:asciiTheme="minorHAnsi" w:eastAsia="Verdana" w:hAnsiTheme="minorHAnsi" w:cstheme="minorHAnsi"/>
            <w:color w:val="1E487C"/>
            <w:spacing w:val="2"/>
            <w:position w:val="-1"/>
            <w:sz w:val="22"/>
            <w:szCs w:val="22"/>
            <w:u w:val="single" w:color="1E487C"/>
          </w:rPr>
          <w:t>r</w:t>
        </w:r>
        <w:r w:rsidRPr="00006B4D">
          <w:rPr>
            <w:rFonts w:asciiTheme="minorHAnsi" w:eastAsia="Verdana" w:hAnsiTheme="minorHAnsi" w:cstheme="minorHAnsi"/>
            <w:color w:val="1E487C"/>
            <w:position w:val="-1"/>
            <w:sz w:val="22"/>
            <w:szCs w:val="22"/>
            <w:u w:val="single" w:color="1E487C"/>
          </w:rPr>
          <w:t>c</w:t>
        </w:r>
        <w:r w:rsidRPr="00006B4D">
          <w:rPr>
            <w:rFonts w:asciiTheme="minorHAnsi" w:eastAsia="Verdana" w:hAnsiTheme="minorHAnsi" w:cstheme="minorHAnsi"/>
            <w:color w:val="1E487C"/>
            <w:spacing w:val="1"/>
            <w:position w:val="-1"/>
            <w:sz w:val="22"/>
            <w:szCs w:val="22"/>
            <w:u w:val="single" w:color="1E487C"/>
          </w:rPr>
          <w:t>h</w:t>
        </w:r>
        <w:r w:rsidRPr="00006B4D">
          <w:rPr>
            <w:rFonts w:asciiTheme="minorHAnsi" w:eastAsia="Verdana" w:hAnsiTheme="minorHAnsi" w:cstheme="minorHAnsi"/>
            <w:color w:val="1E487C"/>
            <w:position w:val="-1"/>
            <w:sz w:val="22"/>
            <w:szCs w:val="22"/>
            <w:u w:val="single" w:color="1E487C"/>
          </w:rPr>
          <w:t>.</w:t>
        </w:r>
        <w:r w:rsidRPr="00006B4D">
          <w:rPr>
            <w:rFonts w:asciiTheme="minorHAnsi" w:eastAsia="Verdana" w:hAnsiTheme="minorHAnsi" w:cstheme="minorHAnsi"/>
            <w:color w:val="1E487C"/>
            <w:spacing w:val="2"/>
            <w:position w:val="-1"/>
            <w:sz w:val="22"/>
            <w:szCs w:val="22"/>
            <w:u w:val="single" w:color="1E487C"/>
          </w:rPr>
          <w:t>c</w:t>
        </w:r>
        <w:r w:rsidRPr="00006B4D">
          <w:rPr>
            <w:rFonts w:asciiTheme="minorHAnsi" w:eastAsia="Verdana" w:hAnsiTheme="minorHAnsi" w:cstheme="minorHAnsi"/>
            <w:color w:val="1E487C"/>
            <w:spacing w:val="-1"/>
            <w:position w:val="-1"/>
            <w:sz w:val="22"/>
            <w:szCs w:val="22"/>
            <w:u w:val="single" w:color="1E487C"/>
          </w:rPr>
          <w:t>o</w:t>
        </w:r>
        <w:r w:rsidRPr="00006B4D">
          <w:rPr>
            <w:rFonts w:asciiTheme="minorHAnsi" w:eastAsia="Verdana" w:hAnsiTheme="minorHAnsi" w:cstheme="minorHAnsi"/>
            <w:color w:val="1E487C"/>
            <w:position w:val="-1"/>
            <w:sz w:val="22"/>
            <w:szCs w:val="22"/>
            <w:u w:val="single" w:color="1E487C"/>
          </w:rPr>
          <w:t>m</w:t>
        </w:r>
      </w:hyperlink>
    </w:p>
    <w:p w14:paraId="30FB868E" w14:textId="77777777" w:rsidR="00665DEC" w:rsidRPr="00006B4D" w:rsidRDefault="00665DEC" w:rsidP="00006B4D">
      <w:pPr>
        <w:rPr>
          <w:rFonts w:asciiTheme="minorHAnsi" w:hAnsiTheme="minorHAnsi" w:cstheme="minorHAnsi"/>
          <w:sz w:val="22"/>
          <w:szCs w:val="22"/>
        </w:rPr>
      </w:pPr>
    </w:p>
    <w:p w14:paraId="3C65C3BD" w14:textId="77777777" w:rsidR="00665DEC" w:rsidRPr="00006B4D" w:rsidRDefault="00665DEC" w:rsidP="00006B4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12EE72" w14:textId="77777777" w:rsidR="00665DEC" w:rsidRPr="00006B4D" w:rsidRDefault="00006B4D" w:rsidP="00006B4D">
      <w:pPr>
        <w:spacing w:before="23"/>
        <w:ind w:left="116"/>
        <w:rPr>
          <w:rFonts w:asciiTheme="minorHAnsi" w:eastAsia="Verdana" w:hAnsiTheme="minorHAnsi" w:cstheme="minorHAnsi"/>
          <w:sz w:val="22"/>
          <w:szCs w:val="22"/>
        </w:rPr>
      </w:pPr>
      <w:r w:rsidRPr="00006B4D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i/>
          <w:spacing w:val="1"/>
          <w:sz w:val="22"/>
          <w:szCs w:val="22"/>
        </w:rPr>
        <w:t>mp</w:t>
      </w:r>
      <w:r w:rsidRPr="00006B4D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i/>
          <w:spacing w:val="1"/>
          <w:sz w:val="22"/>
          <w:szCs w:val="22"/>
        </w:rPr>
        <w:t>titi</w:t>
      </w:r>
      <w:r w:rsidRPr="00006B4D">
        <w:rPr>
          <w:rFonts w:asciiTheme="minorHAnsi" w:eastAsia="Verdana" w:hAnsiTheme="minorHAnsi" w:cstheme="minorHAnsi"/>
          <w:i/>
          <w:spacing w:val="3"/>
          <w:sz w:val="22"/>
          <w:szCs w:val="22"/>
        </w:rPr>
        <w:t>v</w:t>
      </w:r>
      <w:r w:rsidRPr="00006B4D">
        <w:rPr>
          <w:rFonts w:asciiTheme="minorHAnsi" w:eastAsia="Verdana" w:hAnsiTheme="minorHAnsi" w:cstheme="minorHAnsi"/>
          <w:i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i/>
          <w:spacing w:val="-13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i/>
          <w:spacing w:val="1"/>
          <w:sz w:val="22"/>
          <w:szCs w:val="22"/>
        </w:rPr>
        <w:t>Sal</w:t>
      </w:r>
      <w:r w:rsidRPr="00006B4D">
        <w:rPr>
          <w:rFonts w:asciiTheme="minorHAnsi" w:eastAsia="Verdana" w:hAnsiTheme="minorHAnsi" w:cstheme="minorHAnsi"/>
          <w:i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006B4D">
        <w:rPr>
          <w:rFonts w:asciiTheme="minorHAnsi" w:eastAsia="Verdana" w:hAnsiTheme="minorHAnsi" w:cstheme="minorHAnsi"/>
          <w:i/>
          <w:sz w:val="22"/>
          <w:szCs w:val="22"/>
        </w:rPr>
        <w:t>y</w:t>
      </w:r>
      <w:r w:rsidRPr="00006B4D">
        <w:rPr>
          <w:rFonts w:asciiTheme="minorHAnsi" w:eastAsia="Verdana" w:hAnsiTheme="minorHAnsi" w:cstheme="minorHAnsi"/>
          <w:i/>
          <w:spacing w:val="-6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i/>
          <w:spacing w:val="1"/>
          <w:sz w:val="22"/>
          <w:szCs w:val="22"/>
        </w:rPr>
        <w:t>an</w:t>
      </w:r>
      <w:r w:rsidRPr="00006B4D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006B4D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i/>
          <w:spacing w:val="1"/>
          <w:sz w:val="22"/>
          <w:szCs w:val="22"/>
        </w:rPr>
        <w:t>B</w:t>
      </w:r>
      <w:r w:rsidRPr="00006B4D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006B4D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006B4D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06B4D">
        <w:rPr>
          <w:rFonts w:asciiTheme="minorHAnsi" w:eastAsia="Verdana" w:hAnsiTheme="minorHAnsi" w:cstheme="minorHAnsi"/>
          <w:i/>
          <w:spacing w:val="3"/>
          <w:sz w:val="22"/>
          <w:szCs w:val="22"/>
        </w:rPr>
        <w:t>t</w:t>
      </w:r>
      <w:r w:rsidRPr="00006B4D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006B4D">
        <w:rPr>
          <w:rFonts w:asciiTheme="minorHAnsi" w:eastAsia="Verdana" w:hAnsiTheme="minorHAnsi" w:cstheme="minorHAnsi"/>
          <w:i/>
          <w:spacing w:val="-9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006B4D">
        <w:rPr>
          <w:rFonts w:asciiTheme="minorHAnsi" w:eastAsia="Verdana" w:hAnsiTheme="minorHAnsi" w:cstheme="minorHAnsi"/>
          <w:i/>
          <w:spacing w:val="3"/>
          <w:sz w:val="22"/>
          <w:szCs w:val="22"/>
        </w:rPr>
        <w:t>a</w:t>
      </w:r>
      <w:r w:rsidRPr="00006B4D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006B4D">
        <w:rPr>
          <w:rFonts w:asciiTheme="minorHAnsi" w:eastAsia="Verdana" w:hAnsiTheme="minorHAnsi" w:cstheme="minorHAnsi"/>
          <w:i/>
          <w:spacing w:val="1"/>
          <w:sz w:val="22"/>
          <w:szCs w:val="22"/>
        </w:rPr>
        <w:t>kag</w:t>
      </w:r>
      <w:r w:rsidRPr="00006B4D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i/>
          <w:sz w:val="22"/>
          <w:szCs w:val="22"/>
        </w:rPr>
        <w:t>.</w:t>
      </w:r>
      <w:r w:rsidRPr="00006B4D">
        <w:rPr>
          <w:rFonts w:asciiTheme="minorHAnsi" w:eastAsia="Verdana" w:hAnsiTheme="minorHAnsi" w:cstheme="minorHAnsi"/>
          <w:i/>
          <w:spacing w:val="-7"/>
          <w:sz w:val="22"/>
          <w:szCs w:val="22"/>
        </w:rPr>
        <w:t xml:space="preserve"> </w:t>
      </w:r>
      <w:r w:rsidRPr="00006B4D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i/>
          <w:spacing w:val="2"/>
          <w:sz w:val="22"/>
          <w:szCs w:val="22"/>
        </w:rPr>
        <w:t>O</w:t>
      </w:r>
      <w:r w:rsidRPr="00006B4D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006B4D">
        <w:rPr>
          <w:rFonts w:asciiTheme="minorHAnsi" w:eastAsia="Verdana" w:hAnsiTheme="minorHAnsi" w:cstheme="minorHAnsi"/>
          <w:i/>
          <w:sz w:val="22"/>
          <w:szCs w:val="22"/>
        </w:rPr>
        <w:t>.</w:t>
      </w:r>
    </w:p>
    <w:sectPr w:rsidR="00665DEC" w:rsidRPr="00006B4D">
      <w:pgSz w:w="12240" w:h="15840"/>
      <w:pgMar w:top="1100" w:right="134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D663B1"/>
    <w:multiLevelType w:val="multilevel"/>
    <w:tmpl w:val="9730AD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DEC"/>
    <w:rsid w:val="00006B4D"/>
    <w:rsid w:val="0066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44420"/>
  <w15:docId w15:val="{A58025D2-A264-4FF4-B668-D0C1D55C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n@consearch.com" TargetMode="External"/><Relationship Id="rId5" Type="http://schemas.openxmlformats.org/officeDocument/2006/relationships/hyperlink" Target="http://www.consearch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2021-07-17T12:28:00Z</dcterms:created>
  <dcterms:modified xsi:type="dcterms:W3CDTF">2021-07-17T13:15:00Z</dcterms:modified>
</cp:coreProperties>
</file>